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3D394B" w14:textId="11369E02" w:rsidR="00461BB4" w:rsidRPr="001E2BF9" w:rsidRDefault="00461BB4" w:rsidP="00461BB4">
      <w:pPr>
        <w:spacing w:before="120"/>
        <w:jc w:val="right"/>
        <w:rPr>
          <w:rFonts w:ascii="Arial" w:hAnsi="Arial" w:cs="Arial"/>
          <w:bCs/>
        </w:rPr>
      </w:pPr>
      <w:r w:rsidRPr="001E2BF9">
        <w:rPr>
          <w:rFonts w:ascii="Arial" w:hAnsi="Arial" w:cs="Arial"/>
          <w:i/>
        </w:rPr>
        <w:tab/>
        <w:t>Załącznik nr 1 do zapytania ofertowego</w:t>
      </w:r>
      <w:r w:rsidRPr="001E2BF9">
        <w:rPr>
          <w:rFonts w:ascii="Arial" w:hAnsi="Arial" w:cs="Arial"/>
          <w:bCs/>
        </w:rPr>
        <w:t xml:space="preserve"> </w:t>
      </w:r>
    </w:p>
    <w:p w14:paraId="79CBD91F" w14:textId="553FF1AD" w:rsidR="00931F9B" w:rsidRPr="001E2BF9" w:rsidRDefault="00931F9B" w:rsidP="00931F9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Zn. </w:t>
      </w:r>
      <w:proofErr w:type="spellStart"/>
      <w:r w:rsidRPr="001E2BF9">
        <w:rPr>
          <w:rFonts w:ascii="Arial" w:hAnsi="Arial" w:cs="Arial"/>
          <w:bCs/>
          <w:sz w:val="22"/>
          <w:szCs w:val="22"/>
        </w:rPr>
        <w:t>spr</w:t>
      </w:r>
      <w:proofErr w:type="spellEnd"/>
      <w:r w:rsidRPr="001E2BF9">
        <w:rPr>
          <w:rFonts w:ascii="Arial" w:hAnsi="Arial" w:cs="Arial"/>
          <w:bCs/>
          <w:sz w:val="22"/>
          <w:szCs w:val="22"/>
        </w:rPr>
        <w:t xml:space="preserve">. </w:t>
      </w:r>
      <w:r w:rsidR="00671503" w:rsidRPr="001E2BF9">
        <w:rPr>
          <w:rFonts w:ascii="Arial" w:hAnsi="Arial" w:cs="Arial"/>
          <w:bCs/>
          <w:sz w:val="22"/>
          <w:szCs w:val="22"/>
        </w:rPr>
        <w:t>SA.270.10.2026</w:t>
      </w:r>
    </w:p>
    <w:p w14:paraId="1C55632A" w14:textId="77777777" w:rsidR="000E1C61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2CA0120" w14:textId="77777777" w:rsidR="00916821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A99EB4F" w14:textId="77777777" w:rsidR="00916821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DE528DE" w14:textId="77777777" w:rsidR="004E0C25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5D8718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(Nazwa i adres wykonawcy)</w:t>
      </w:r>
    </w:p>
    <w:p w14:paraId="5E147145" w14:textId="77777777" w:rsidR="000E1C61" w:rsidRPr="001E2BF9" w:rsidRDefault="000E1C61" w:rsidP="00445412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514A3DD4" w14:textId="77777777" w:rsidR="00916821" w:rsidRPr="001E2BF9" w:rsidRDefault="000E1C61" w:rsidP="00445412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</w:t>
      </w:r>
      <w:r w:rsidR="00916821" w:rsidRPr="001E2BF9">
        <w:rPr>
          <w:rFonts w:ascii="Arial" w:hAnsi="Arial" w:cs="Arial"/>
          <w:bCs/>
          <w:sz w:val="22"/>
          <w:szCs w:val="22"/>
        </w:rPr>
        <w:t xml:space="preserve">, dnia </w:t>
      </w:r>
      <w:r w:rsidRPr="001E2BF9">
        <w:rPr>
          <w:rFonts w:ascii="Arial" w:hAnsi="Arial" w:cs="Arial"/>
          <w:bCs/>
          <w:sz w:val="22"/>
          <w:szCs w:val="22"/>
        </w:rPr>
        <w:t>_____________</w:t>
      </w:r>
      <w:r w:rsidR="00916821" w:rsidRPr="001E2BF9">
        <w:rPr>
          <w:rFonts w:ascii="Arial" w:hAnsi="Arial" w:cs="Arial"/>
          <w:bCs/>
          <w:sz w:val="22"/>
          <w:szCs w:val="22"/>
        </w:rPr>
        <w:t xml:space="preserve"> r.</w:t>
      </w:r>
    </w:p>
    <w:p w14:paraId="2832DF16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A50624" w14:textId="77777777" w:rsidR="003447D9" w:rsidRPr="001E2BF9" w:rsidRDefault="003447D9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</w:p>
    <w:p w14:paraId="4FE960EE" w14:textId="77777777" w:rsidR="00916821" w:rsidRPr="001E2BF9" w:rsidRDefault="00916821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Skarb Państwa - </w:t>
      </w:r>
      <w:r w:rsidRPr="001E2BF9">
        <w:rPr>
          <w:rFonts w:ascii="Arial" w:hAnsi="Arial" w:cs="Arial"/>
          <w:b/>
          <w:bCs/>
          <w:sz w:val="22"/>
          <w:szCs w:val="22"/>
        </w:rPr>
        <w:tab/>
      </w:r>
    </w:p>
    <w:p w14:paraId="473859BC" w14:textId="77777777" w:rsidR="003447D9" w:rsidRPr="001E2BF9" w:rsidRDefault="00916821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Państwowe Gospodarstwo Leśne </w:t>
      </w:r>
    </w:p>
    <w:p w14:paraId="57D761E1" w14:textId="77777777" w:rsidR="00916821" w:rsidRPr="001E2BF9" w:rsidRDefault="00916821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Lasy Państwowe </w:t>
      </w:r>
    </w:p>
    <w:p w14:paraId="7CD2D3BE" w14:textId="77777777" w:rsidR="00916821" w:rsidRPr="001E2BF9" w:rsidRDefault="00916821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CF1996" w:rsidRPr="001E2BF9">
        <w:rPr>
          <w:rFonts w:ascii="Arial" w:hAnsi="Arial" w:cs="Arial"/>
          <w:b/>
          <w:bCs/>
          <w:sz w:val="22"/>
          <w:szCs w:val="22"/>
        </w:rPr>
        <w:t>Świeradów</w:t>
      </w:r>
    </w:p>
    <w:p w14:paraId="3F122C84" w14:textId="77777777" w:rsidR="003447D9" w:rsidRPr="001E2BF9" w:rsidRDefault="00CF1996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ul. 11</w:t>
      </w:r>
      <w:r w:rsidR="00603DB0" w:rsidRPr="001E2BF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/>
          <w:bCs/>
          <w:sz w:val="22"/>
          <w:szCs w:val="22"/>
        </w:rPr>
        <w:t>Listopada 1</w:t>
      </w:r>
    </w:p>
    <w:p w14:paraId="37428D9C" w14:textId="77777777" w:rsidR="00916821" w:rsidRPr="001E2BF9" w:rsidRDefault="00CF1996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59-850 Świeradów</w:t>
      </w:r>
      <w:r w:rsidR="00010898" w:rsidRPr="001E2BF9">
        <w:rPr>
          <w:rFonts w:ascii="Arial" w:hAnsi="Arial" w:cs="Arial"/>
          <w:b/>
          <w:bCs/>
          <w:sz w:val="22"/>
          <w:szCs w:val="22"/>
        </w:rPr>
        <w:t>-</w:t>
      </w:r>
      <w:r w:rsidRPr="001E2BF9">
        <w:rPr>
          <w:rFonts w:ascii="Arial" w:hAnsi="Arial" w:cs="Arial"/>
          <w:b/>
          <w:bCs/>
          <w:sz w:val="22"/>
          <w:szCs w:val="22"/>
        </w:rPr>
        <w:t>Zdrój</w:t>
      </w:r>
      <w:r w:rsidR="00916821" w:rsidRPr="001E2BF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3F625B" w14:textId="77777777" w:rsidR="003447D9" w:rsidRPr="001E2BF9" w:rsidRDefault="003447D9" w:rsidP="003447D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DACF7E1" w14:textId="77777777" w:rsidR="003447D9" w:rsidRPr="001E2BF9" w:rsidRDefault="003447D9" w:rsidP="003447D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3FAE3CC5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A5E16BA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Odpowiadając na </w:t>
      </w:r>
      <w:r w:rsidR="002A4B2A" w:rsidRPr="001E2BF9">
        <w:rPr>
          <w:rFonts w:ascii="Arial" w:hAnsi="Arial" w:cs="Arial"/>
          <w:bCs/>
          <w:sz w:val="22"/>
          <w:szCs w:val="22"/>
        </w:rPr>
        <w:t xml:space="preserve"> </w:t>
      </w:r>
      <w:r w:rsidR="00C57E0A" w:rsidRPr="001E2BF9">
        <w:rPr>
          <w:rFonts w:ascii="Arial" w:hAnsi="Arial" w:cs="Arial"/>
          <w:bCs/>
          <w:sz w:val="22"/>
          <w:szCs w:val="22"/>
        </w:rPr>
        <w:t>zapytanie ofertowe</w:t>
      </w:r>
      <w:r w:rsidR="004B1F9C" w:rsidRPr="001E2BF9">
        <w:rPr>
          <w:rFonts w:ascii="Arial" w:hAnsi="Arial" w:cs="Arial"/>
          <w:bCs/>
          <w:sz w:val="22"/>
          <w:szCs w:val="22"/>
        </w:rPr>
        <w:t xml:space="preserve"> </w:t>
      </w:r>
      <w:r w:rsidR="002A4B2A" w:rsidRPr="001E2BF9">
        <w:rPr>
          <w:rFonts w:ascii="Arial" w:hAnsi="Arial" w:cs="Arial"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na </w:t>
      </w:r>
      <w:r w:rsidR="0098451D" w:rsidRPr="001E2BF9">
        <w:rPr>
          <w:rFonts w:ascii="Arial" w:hAnsi="Arial" w:cs="Arial"/>
          <w:bCs/>
          <w:sz w:val="22"/>
          <w:szCs w:val="22"/>
        </w:rPr>
        <w:t>zadanie pn.:</w:t>
      </w:r>
    </w:p>
    <w:p w14:paraId="269AAA26" w14:textId="77777777" w:rsidR="006C5C2D" w:rsidRPr="001E2BF9" w:rsidRDefault="006C5C2D" w:rsidP="006C5C2D">
      <w:pPr>
        <w:jc w:val="center"/>
        <w:rPr>
          <w:rFonts w:ascii="Arial" w:hAnsi="Arial" w:cs="Arial"/>
          <w:b/>
          <w:sz w:val="22"/>
          <w:szCs w:val="22"/>
        </w:rPr>
      </w:pPr>
    </w:p>
    <w:p w14:paraId="045EDCAC" w14:textId="278C2879" w:rsidR="006C5C2D" w:rsidRPr="001E2BF9" w:rsidRDefault="006C5C2D" w:rsidP="00671503">
      <w:pPr>
        <w:spacing w:after="200"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,,</w:t>
      </w:r>
      <w:r w:rsidR="00671503" w:rsidRPr="001E2BF9">
        <w:rPr>
          <w:rFonts w:ascii="Arial" w:hAnsi="Arial" w:cs="Arial"/>
        </w:rPr>
        <w:t xml:space="preserve"> </w:t>
      </w:r>
      <w:r w:rsidR="00671503" w:rsidRPr="001E2BF9">
        <w:rPr>
          <w:rFonts w:ascii="Arial" w:hAnsi="Arial" w:cs="Arial"/>
          <w:b/>
          <w:bCs/>
          <w:sz w:val="22"/>
          <w:szCs w:val="22"/>
        </w:rPr>
        <w:t>Wykonywanie usług geodezyjnych na terenie Nadleśnictwa Świeradów w roku 2026</w:t>
      </w:r>
      <w:r w:rsidRPr="001E2BF9">
        <w:rPr>
          <w:rFonts w:ascii="Arial" w:hAnsi="Arial" w:cs="Arial"/>
          <w:b/>
          <w:bCs/>
          <w:sz w:val="22"/>
          <w:szCs w:val="22"/>
        </w:rPr>
        <w:t>”</w:t>
      </w:r>
    </w:p>
    <w:p w14:paraId="464464C3" w14:textId="77777777" w:rsidR="00C5226B" w:rsidRPr="001E2BF9" w:rsidRDefault="00C5226B" w:rsidP="00603DB0">
      <w:pPr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E0490FC" w14:textId="16F84EEB" w:rsidR="00E653E7" w:rsidRPr="001E2BF9" w:rsidRDefault="002A4B2A" w:rsidP="00E653E7">
      <w:pPr>
        <w:pStyle w:val="Akapitzlist"/>
        <w:numPr>
          <w:ilvl w:val="0"/>
          <w:numId w:val="16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Oferujemy </w:t>
      </w:r>
      <w:r w:rsidR="00916821" w:rsidRPr="001E2BF9">
        <w:rPr>
          <w:rFonts w:ascii="Arial" w:hAnsi="Arial" w:cs="Arial"/>
          <w:bCs/>
          <w:sz w:val="22"/>
          <w:szCs w:val="22"/>
        </w:rPr>
        <w:t>wykonanie przedmiotu zamówienia</w:t>
      </w:r>
      <w:r w:rsidR="006C5C2D" w:rsidRPr="001E2BF9">
        <w:rPr>
          <w:rFonts w:ascii="Arial" w:hAnsi="Arial" w:cs="Arial"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za </w:t>
      </w:r>
      <w:r w:rsidR="00916821" w:rsidRPr="001E2BF9">
        <w:rPr>
          <w:rFonts w:ascii="Arial" w:hAnsi="Arial" w:cs="Arial"/>
          <w:bCs/>
          <w:sz w:val="22"/>
          <w:szCs w:val="22"/>
        </w:rPr>
        <w:t>następujące wynagrodzenie</w:t>
      </w:r>
      <w:bookmarkStart w:id="0" w:name="_Hlk163725530"/>
      <w:r w:rsidR="00E653E7" w:rsidRPr="001E2BF9">
        <w:rPr>
          <w:rFonts w:ascii="Arial" w:hAnsi="Arial" w:cs="Arial"/>
          <w:bCs/>
          <w:sz w:val="22"/>
          <w:szCs w:val="22"/>
        </w:rPr>
        <w:t>:</w:t>
      </w:r>
    </w:p>
    <w:p w14:paraId="5EA2F151" w14:textId="77777777" w:rsidR="00E653E7" w:rsidRPr="001E2BF9" w:rsidRDefault="00E653E7" w:rsidP="00E653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03AF5DA" w14:textId="0332D6AE" w:rsidR="00E653E7" w:rsidRPr="001E2BF9" w:rsidRDefault="00E653E7" w:rsidP="00E653E7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Łączną cenę netto: ____________________________ zł. </w:t>
      </w:r>
    </w:p>
    <w:p w14:paraId="20F69206" w14:textId="77777777" w:rsidR="00E653E7" w:rsidRPr="001E2BF9" w:rsidRDefault="00E653E7" w:rsidP="00E653E7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Stawka podatku VAT 23 % </w:t>
      </w:r>
    </w:p>
    <w:p w14:paraId="2E4CC453" w14:textId="6C3060A3" w:rsidR="00E653E7" w:rsidRPr="001E2BF9" w:rsidRDefault="00E653E7" w:rsidP="00E653E7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Łączną cenę brutto: ___________________________________ zł  </w:t>
      </w:r>
    </w:p>
    <w:p w14:paraId="598BD903" w14:textId="0AFA5516" w:rsidR="00E653E7" w:rsidRDefault="00E653E7" w:rsidP="00E653E7">
      <w:pPr>
        <w:pStyle w:val="Akapitzlist"/>
        <w:numPr>
          <w:ilvl w:val="0"/>
          <w:numId w:val="16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Wynagrodzenie zaoferowane w pkt 1 powyżej wynika z poniższego Kosztorysu Ofertowego i stanowi sumę wartości całkowitych netto  za poszczególne pozycje (usługi).</w:t>
      </w:r>
    </w:p>
    <w:p w14:paraId="40F11C20" w14:textId="77777777" w:rsidR="001E2BF9" w:rsidRPr="001E2BF9" w:rsidRDefault="001E2BF9" w:rsidP="001E2BF9">
      <w:pPr>
        <w:pStyle w:val="Akapitzlist"/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9550" w:type="dxa"/>
        <w:tblLook w:val="04A0" w:firstRow="1" w:lastRow="0" w:firstColumn="1" w:lastColumn="0" w:noHBand="0" w:noVBand="1"/>
      </w:tblPr>
      <w:tblGrid>
        <w:gridCol w:w="522"/>
        <w:gridCol w:w="2906"/>
        <w:gridCol w:w="2271"/>
        <w:gridCol w:w="1809"/>
        <w:gridCol w:w="2042"/>
      </w:tblGrid>
      <w:tr w:rsidR="001E2BF9" w:rsidRPr="001E2BF9" w14:paraId="064386DE" w14:textId="77777777" w:rsidTr="001E2BF9">
        <w:trPr>
          <w:trHeight w:val="1185"/>
        </w:trPr>
        <w:tc>
          <w:tcPr>
            <w:tcW w:w="522" w:type="dxa"/>
            <w:noWrap/>
            <w:hideMark/>
          </w:tcPr>
          <w:p w14:paraId="788F6750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906" w:type="dxa"/>
            <w:noWrap/>
            <w:hideMark/>
          </w:tcPr>
          <w:p w14:paraId="307B4FF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Nazwa świadczonej usługi</w:t>
            </w:r>
          </w:p>
        </w:tc>
        <w:tc>
          <w:tcPr>
            <w:tcW w:w="2271" w:type="dxa"/>
            <w:hideMark/>
          </w:tcPr>
          <w:p w14:paraId="05B8745B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 xml:space="preserve">Ilość zaplanowanych do udzielenia poszczególnych rodzajów usług geodezyjnych </w:t>
            </w:r>
          </w:p>
        </w:tc>
        <w:tc>
          <w:tcPr>
            <w:tcW w:w="1809" w:type="dxa"/>
            <w:hideMark/>
          </w:tcPr>
          <w:p w14:paraId="10547990" w14:textId="316D6360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Cena usługi geodezyjnej</w:t>
            </w:r>
            <w:r w:rsidRPr="001E2BF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42" w:type="dxa"/>
            <w:hideMark/>
          </w:tcPr>
          <w:p w14:paraId="13C84D20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 xml:space="preserve">Wartość szacunkowa (netto)                                        </w:t>
            </w:r>
          </w:p>
        </w:tc>
      </w:tr>
      <w:tr w:rsidR="001E2BF9" w:rsidRPr="001E2BF9" w14:paraId="6E78C149" w14:textId="77777777" w:rsidTr="001E2BF9">
        <w:trPr>
          <w:trHeight w:val="197"/>
        </w:trPr>
        <w:tc>
          <w:tcPr>
            <w:tcW w:w="522" w:type="dxa"/>
            <w:noWrap/>
            <w:hideMark/>
          </w:tcPr>
          <w:p w14:paraId="679995A3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0A0E87C1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271" w:type="dxa"/>
            <w:hideMark/>
          </w:tcPr>
          <w:p w14:paraId="6A7A9C0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809" w:type="dxa"/>
            <w:hideMark/>
          </w:tcPr>
          <w:p w14:paraId="7CC18D9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042" w:type="dxa"/>
            <w:hideMark/>
          </w:tcPr>
          <w:p w14:paraId="2862B9A5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/>
                <w:bCs/>
                <w:sz w:val="18"/>
                <w:szCs w:val="18"/>
              </w:rPr>
              <w:t>A x B</w:t>
            </w:r>
          </w:p>
        </w:tc>
      </w:tr>
      <w:tr w:rsidR="001E2BF9" w:rsidRPr="001E2BF9" w14:paraId="41D2A304" w14:textId="77777777" w:rsidTr="001E2BF9">
        <w:trPr>
          <w:trHeight w:val="245"/>
        </w:trPr>
        <w:tc>
          <w:tcPr>
            <w:tcW w:w="522" w:type="dxa"/>
            <w:noWrap/>
            <w:hideMark/>
          </w:tcPr>
          <w:p w14:paraId="299BFF43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2906" w:type="dxa"/>
            <w:hideMark/>
          </w:tcPr>
          <w:p w14:paraId="609C7CF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 xml:space="preserve">Ustalenie przebiegu granic: </w:t>
            </w:r>
          </w:p>
        </w:tc>
        <w:tc>
          <w:tcPr>
            <w:tcW w:w="2271" w:type="dxa"/>
            <w:noWrap/>
            <w:hideMark/>
          </w:tcPr>
          <w:p w14:paraId="6E73D2F8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809" w:type="dxa"/>
            <w:noWrap/>
            <w:hideMark/>
          </w:tcPr>
          <w:p w14:paraId="6C7164DC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553733FF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29548AF3" w14:textId="77777777" w:rsidTr="001E2BF9">
        <w:trPr>
          <w:trHeight w:val="292"/>
        </w:trPr>
        <w:tc>
          <w:tcPr>
            <w:tcW w:w="522" w:type="dxa"/>
            <w:noWrap/>
            <w:hideMark/>
          </w:tcPr>
          <w:p w14:paraId="48C4A113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3A6440D3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– za pierwszy punkt graniczny</w:t>
            </w:r>
          </w:p>
        </w:tc>
        <w:tc>
          <w:tcPr>
            <w:tcW w:w="2271" w:type="dxa"/>
            <w:noWrap/>
            <w:hideMark/>
          </w:tcPr>
          <w:p w14:paraId="3317C03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809" w:type="dxa"/>
            <w:noWrap/>
            <w:hideMark/>
          </w:tcPr>
          <w:p w14:paraId="31359E20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7100088A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45FDC213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2B6346A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1A9A14E4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każdy następny punkt</w:t>
            </w:r>
          </w:p>
        </w:tc>
        <w:tc>
          <w:tcPr>
            <w:tcW w:w="2271" w:type="dxa"/>
            <w:noWrap/>
            <w:hideMark/>
          </w:tcPr>
          <w:p w14:paraId="2420265A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27</w:t>
            </w:r>
          </w:p>
        </w:tc>
        <w:tc>
          <w:tcPr>
            <w:tcW w:w="1809" w:type="dxa"/>
            <w:noWrap/>
            <w:hideMark/>
          </w:tcPr>
          <w:p w14:paraId="006C150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4D6F683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4D82831E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330B2BC5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2906" w:type="dxa"/>
            <w:hideMark/>
          </w:tcPr>
          <w:p w14:paraId="4E9AE860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Wznowienie punktów granicznych:</w:t>
            </w:r>
          </w:p>
        </w:tc>
        <w:tc>
          <w:tcPr>
            <w:tcW w:w="2271" w:type="dxa"/>
            <w:noWrap/>
            <w:hideMark/>
          </w:tcPr>
          <w:p w14:paraId="27D1937A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809" w:type="dxa"/>
            <w:noWrap/>
            <w:hideMark/>
          </w:tcPr>
          <w:p w14:paraId="2E1378A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3C095805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7706F777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22ED04CB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79DDB2F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– za pierwszy punkt graniczny</w:t>
            </w:r>
          </w:p>
        </w:tc>
        <w:tc>
          <w:tcPr>
            <w:tcW w:w="2271" w:type="dxa"/>
            <w:noWrap/>
            <w:hideMark/>
          </w:tcPr>
          <w:p w14:paraId="49288C8B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809" w:type="dxa"/>
            <w:noWrap/>
            <w:hideMark/>
          </w:tcPr>
          <w:p w14:paraId="33A49B6B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4CEB396D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71E0FE6A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61508D82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906" w:type="dxa"/>
            <w:noWrap/>
            <w:hideMark/>
          </w:tcPr>
          <w:p w14:paraId="6A51A90A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każdy następny punkt</w:t>
            </w:r>
          </w:p>
        </w:tc>
        <w:tc>
          <w:tcPr>
            <w:tcW w:w="2271" w:type="dxa"/>
            <w:noWrap/>
            <w:hideMark/>
          </w:tcPr>
          <w:p w14:paraId="59CEC54A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1809" w:type="dxa"/>
            <w:noWrap/>
            <w:hideMark/>
          </w:tcPr>
          <w:p w14:paraId="6C738DDC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281612E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107F8BC3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5F8D0D0F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2906" w:type="dxa"/>
            <w:noWrap/>
            <w:hideMark/>
          </w:tcPr>
          <w:p w14:paraId="413AEFA9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Podział działki:</w:t>
            </w:r>
          </w:p>
        </w:tc>
        <w:tc>
          <w:tcPr>
            <w:tcW w:w="2271" w:type="dxa"/>
            <w:noWrap/>
            <w:hideMark/>
          </w:tcPr>
          <w:p w14:paraId="0D08FFDD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809" w:type="dxa"/>
            <w:noWrap/>
            <w:hideMark/>
          </w:tcPr>
          <w:p w14:paraId="2D4C701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6875F68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3BF013BF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08216ED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05A5EE0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na dwie części</w:t>
            </w:r>
          </w:p>
        </w:tc>
        <w:tc>
          <w:tcPr>
            <w:tcW w:w="2271" w:type="dxa"/>
            <w:noWrap/>
            <w:hideMark/>
          </w:tcPr>
          <w:p w14:paraId="49A90D55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809" w:type="dxa"/>
            <w:noWrap/>
            <w:hideMark/>
          </w:tcPr>
          <w:p w14:paraId="757155B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17F20D2C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77BA7746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04325A29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1AB98D38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każdą kolejną część</w:t>
            </w:r>
          </w:p>
        </w:tc>
        <w:tc>
          <w:tcPr>
            <w:tcW w:w="2271" w:type="dxa"/>
            <w:noWrap/>
            <w:hideMark/>
          </w:tcPr>
          <w:p w14:paraId="5B6B6B45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09" w:type="dxa"/>
            <w:noWrap/>
            <w:hideMark/>
          </w:tcPr>
          <w:p w14:paraId="42FF0C4F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4D880F29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541C6F09" w14:textId="77777777" w:rsidTr="001E2BF9">
        <w:trPr>
          <w:trHeight w:val="510"/>
        </w:trPr>
        <w:tc>
          <w:tcPr>
            <w:tcW w:w="522" w:type="dxa"/>
            <w:noWrap/>
            <w:hideMark/>
          </w:tcPr>
          <w:p w14:paraId="477EC16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2906" w:type="dxa"/>
            <w:hideMark/>
          </w:tcPr>
          <w:p w14:paraId="64CE4164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Aktualizacja ewidencji (pomiar sytuacyjno-wysokościowy)</w:t>
            </w:r>
          </w:p>
        </w:tc>
        <w:tc>
          <w:tcPr>
            <w:tcW w:w="2271" w:type="dxa"/>
            <w:noWrap/>
            <w:hideMark/>
          </w:tcPr>
          <w:p w14:paraId="57AF8347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809" w:type="dxa"/>
            <w:noWrap/>
            <w:hideMark/>
          </w:tcPr>
          <w:p w14:paraId="034C0E7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17D4A722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0184CEE8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61DC9923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66EBD0F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1 ha,</w:t>
            </w:r>
          </w:p>
        </w:tc>
        <w:tc>
          <w:tcPr>
            <w:tcW w:w="2271" w:type="dxa"/>
            <w:noWrap/>
            <w:hideMark/>
          </w:tcPr>
          <w:p w14:paraId="7FBD9515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809" w:type="dxa"/>
            <w:noWrap/>
            <w:hideMark/>
          </w:tcPr>
          <w:p w14:paraId="270D4DA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4468BF6F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53F600DA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5F025BF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78900493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każdy następny rozpoczęty hektar</w:t>
            </w:r>
          </w:p>
        </w:tc>
        <w:tc>
          <w:tcPr>
            <w:tcW w:w="2271" w:type="dxa"/>
            <w:noWrap/>
            <w:hideMark/>
          </w:tcPr>
          <w:p w14:paraId="480C76E2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09" w:type="dxa"/>
            <w:noWrap/>
            <w:hideMark/>
          </w:tcPr>
          <w:p w14:paraId="2139A321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3B33F97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796C6568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1F8B94FF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5.</w:t>
            </w:r>
          </w:p>
        </w:tc>
        <w:tc>
          <w:tcPr>
            <w:tcW w:w="2906" w:type="dxa"/>
            <w:noWrap/>
            <w:hideMark/>
          </w:tcPr>
          <w:p w14:paraId="48DFC065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Zmiana rodzaju użytku gruntowego:</w:t>
            </w:r>
          </w:p>
        </w:tc>
        <w:tc>
          <w:tcPr>
            <w:tcW w:w="2271" w:type="dxa"/>
            <w:noWrap/>
            <w:hideMark/>
          </w:tcPr>
          <w:p w14:paraId="4AE4C0A7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809" w:type="dxa"/>
            <w:noWrap/>
            <w:hideMark/>
          </w:tcPr>
          <w:p w14:paraId="44BF97F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0535BBA5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1911BFF8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4E7B370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67FABEEA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do 1 ha,</w:t>
            </w:r>
          </w:p>
        </w:tc>
        <w:tc>
          <w:tcPr>
            <w:tcW w:w="2271" w:type="dxa"/>
            <w:noWrap/>
            <w:hideMark/>
          </w:tcPr>
          <w:p w14:paraId="197AF9C4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1809" w:type="dxa"/>
            <w:noWrap/>
            <w:hideMark/>
          </w:tcPr>
          <w:p w14:paraId="1DCC971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4CCE153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1665D35C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58FE5BC4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311363C4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każdą następną zmianę</w:t>
            </w:r>
          </w:p>
        </w:tc>
        <w:tc>
          <w:tcPr>
            <w:tcW w:w="2271" w:type="dxa"/>
            <w:noWrap/>
            <w:hideMark/>
          </w:tcPr>
          <w:p w14:paraId="4FE72FD1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809" w:type="dxa"/>
            <w:noWrap/>
            <w:hideMark/>
          </w:tcPr>
          <w:p w14:paraId="7322480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053326D8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0CD66CEF" w14:textId="77777777" w:rsidTr="001E2BF9">
        <w:trPr>
          <w:trHeight w:val="510"/>
        </w:trPr>
        <w:tc>
          <w:tcPr>
            <w:tcW w:w="522" w:type="dxa"/>
            <w:noWrap/>
            <w:hideMark/>
          </w:tcPr>
          <w:p w14:paraId="5B6A2E50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6.</w:t>
            </w:r>
          </w:p>
        </w:tc>
        <w:tc>
          <w:tcPr>
            <w:tcW w:w="2906" w:type="dxa"/>
            <w:hideMark/>
          </w:tcPr>
          <w:p w14:paraId="137F8E41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Sporządzenie geodezyjnej inwentaryzacji powykonawczej:</w:t>
            </w:r>
          </w:p>
        </w:tc>
        <w:tc>
          <w:tcPr>
            <w:tcW w:w="2271" w:type="dxa"/>
            <w:noWrap/>
            <w:hideMark/>
          </w:tcPr>
          <w:p w14:paraId="1F810944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809" w:type="dxa"/>
            <w:noWrap/>
            <w:hideMark/>
          </w:tcPr>
          <w:p w14:paraId="344D2B4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0F8217C4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7A779CB1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191DBF2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253BFD96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pierwszy ha,</w:t>
            </w:r>
          </w:p>
        </w:tc>
        <w:tc>
          <w:tcPr>
            <w:tcW w:w="2271" w:type="dxa"/>
            <w:noWrap/>
            <w:hideMark/>
          </w:tcPr>
          <w:p w14:paraId="097C2DF9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809" w:type="dxa"/>
            <w:noWrap/>
            <w:hideMark/>
          </w:tcPr>
          <w:p w14:paraId="7BFC720F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1EB0AA0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E2BF9" w:rsidRPr="001E2BF9" w14:paraId="79D8B075" w14:textId="77777777" w:rsidTr="001E2BF9">
        <w:trPr>
          <w:trHeight w:val="300"/>
        </w:trPr>
        <w:tc>
          <w:tcPr>
            <w:tcW w:w="522" w:type="dxa"/>
            <w:noWrap/>
            <w:hideMark/>
          </w:tcPr>
          <w:p w14:paraId="59C31D72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06" w:type="dxa"/>
            <w:noWrap/>
            <w:hideMark/>
          </w:tcPr>
          <w:p w14:paraId="2D4D9507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- za każdy następny rozpoczęty hektar</w:t>
            </w:r>
          </w:p>
        </w:tc>
        <w:tc>
          <w:tcPr>
            <w:tcW w:w="2271" w:type="dxa"/>
            <w:noWrap/>
            <w:hideMark/>
          </w:tcPr>
          <w:p w14:paraId="145AF5A1" w14:textId="77777777" w:rsidR="001E2BF9" w:rsidRPr="00133548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354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09" w:type="dxa"/>
            <w:noWrap/>
            <w:hideMark/>
          </w:tcPr>
          <w:p w14:paraId="008DCAEE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042" w:type="dxa"/>
            <w:noWrap/>
            <w:hideMark/>
          </w:tcPr>
          <w:p w14:paraId="5AAEAABB" w14:textId="77777777" w:rsidR="001E2BF9" w:rsidRPr="001E2BF9" w:rsidRDefault="001E2BF9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BF9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</w:tr>
      <w:tr w:rsidR="00133548" w:rsidRPr="001E2BF9" w14:paraId="267386C7" w14:textId="77777777" w:rsidTr="001E2BF9">
        <w:trPr>
          <w:trHeight w:val="300"/>
        </w:trPr>
        <w:tc>
          <w:tcPr>
            <w:tcW w:w="522" w:type="dxa"/>
            <w:noWrap/>
          </w:tcPr>
          <w:p w14:paraId="0B95CDB2" w14:textId="77777777" w:rsidR="00133548" w:rsidRPr="001E2BF9" w:rsidRDefault="00133548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dxa"/>
            <w:noWrap/>
          </w:tcPr>
          <w:p w14:paraId="0D00CEF4" w14:textId="77777777" w:rsidR="00133548" w:rsidRPr="001E2BF9" w:rsidRDefault="00133548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71" w:type="dxa"/>
            <w:noWrap/>
          </w:tcPr>
          <w:p w14:paraId="73101D56" w14:textId="77777777" w:rsidR="00133548" w:rsidRPr="00133548" w:rsidRDefault="00133548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09" w:type="dxa"/>
            <w:noWrap/>
          </w:tcPr>
          <w:p w14:paraId="4C425D02" w14:textId="06A96F76" w:rsidR="00133548" w:rsidRPr="001E2BF9" w:rsidRDefault="00133548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Suma netto:</w:t>
            </w:r>
          </w:p>
        </w:tc>
        <w:tc>
          <w:tcPr>
            <w:tcW w:w="2042" w:type="dxa"/>
            <w:noWrap/>
          </w:tcPr>
          <w:p w14:paraId="28F6FDCE" w14:textId="77777777" w:rsidR="00133548" w:rsidRPr="001E2BF9" w:rsidRDefault="00133548" w:rsidP="001E2BF9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bookmarkEnd w:id="0"/>
    </w:tbl>
    <w:p w14:paraId="39B4C857" w14:textId="77777777" w:rsidR="00DE7B7D" w:rsidRPr="001E2BF9" w:rsidRDefault="00DE7B7D" w:rsidP="00E653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ADAF1CC" w14:textId="77777777" w:rsidR="0053774B" w:rsidRPr="001E2BF9" w:rsidRDefault="0053774B" w:rsidP="0053774B">
      <w:pPr>
        <w:widowControl w:val="0"/>
        <w:ind w:left="360"/>
        <w:jc w:val="both"/>
        <w:rPr>
          <w:rFonts w:ascii="Arial" w:eastAsia="Arial" w:hAnsi="Arial" w:cs="Arial"/>
          <w:bCs/>
          <w:kern w:val="1"/>
          <w:sz w:val="22"/>
          <w:szCs w:val="22"/>
        </w:rPr>
      </w:pPr>
    </w:p>
    <w:p w14:paraId="6C7B1E1C" w14:textId="77777777" w:rsidR="00F00079" w:rsidRPr="001E2BF9" w:rsidRDefault="00F00079" w:rsidP="00E653E7">
      <w:pPr>
        <w:widowControl w:val="0"/>
        <w:numPr>
          <w:ilvl w:val="0"/>
          <w:numId w:val="16"/>
        </w:numPr>
        <w:jc w:val="both"/>
        <w:rPr>
          <w:rFonts w:ascii="Arial" w:eastAsia="Arial" w:hAnsi="Arial" w:cs="Arial"/>
          <w:bCs/>
          <w:kern w:val="1"/>
          <w:sz w:val="22"/>
          <w:szCs w:val="22"/>
        </w:rPr>
      </w:pPr>
      <w:r w:rsidRPr="001E2BF9">
        <w:rPr>
          <w:rFonts w:ascii="Arial" w:eastAsia="Arial" w:hAnsi="Arial" w:cs="Arial"/>
          <w:kern w:val="1"/>
          <w:sz w:val="22"/>
          <w:szCs w:val="22"/>
        </w:rPr>
        <w:t>Zamówienie zrealizuję w terminie</w:t>
      </w:r>
      <w:r w:rsidR="00C57E0A" w:rsidRPr="001E2BF9">
        <w:rPr>
          <w:rFonts w:ascii="Arial" w:eastAsia="Arial" w:hAnsi="Arial" w:cs="Arial"/>
          <w:kern w:val="1"/>
          <w:sz w:val="22"/>
          <w:szCs w:val="22"/>
        </w:rPr>
        <w:t xml:space="preserve"> wskazanym w zapytaniu ofertowym</w:t>
      </w:r>
      <w:r w:rsidR="004F72E4" w:rsidRPr="001E2BF9">
        <w:rPr>
          <w:rFonts w:ascii="Arial" w:eastAsia="Arial" w:hAnsi="Arial" w:cs="Arial"/>
          <w:kern w:val="1"/>
          <w:sz w:val="22"/>
          <w:szCs w:val="22"/>
        </w:rPr>
        <w:t>.</w:t>
      </w:r>
    </w:p>
    <w:p w14:paraId="4A3F13E1" w14:textId="77777777" w:rsidR="00F00079" w:rsidRPr="001E2BF9" w:rsidRDefault="00F00079" w:rsidP="00F00079">
      <w:pPr>
        <w:widowControl w:val="0"/>
        <w:jc w:val="both"/>
        <w:rPr>
          <w:rFonts w:ascii="Arial" w:eastAsia="Arial" w:hAnsi="Arial" w:cs="Arial"/>
          <w:bCs/>
          <w:kern w:val="1"/>
          <w:sz w:val="22"/>
          <w:szCs w:val="22"/>
        </w:rPr>
      </w:pPr>
    </w:p>
    <w:p w14:paraId="70EA7461" w14:textId="77777777" w:rsidR="00302D32" w:rsidRPr="001E2BF9" w:rsidRDefault="00F00079" w:rsidP="00E653E7">
      <w:pPr>
        <w:widowControl w:val="0"/>
        <w:numPr>
          <w:ilvl w:val="0"/>
          <w:numId w:val="16"/>
        </w:numPr>
        <w:jc w:val="both"/>
        <w:rPr>
          <w:rFonts w:ascii="Arial" w:eastAsia="Arial Unicode MS" w:hAnsi="Arial" w:cs="Arial"/>
          <w:kern w:val="1"/>
          <w:sz w:val="22"/>
          <w:szCs w:val="22"/>
        </w:rPr>
      </w:pPr>
      <w:r w:rsidRPr="001E2BF9">
        <w:rPr>
          <w:rFonts w:ascii="Arial" w:eastAsia="Arial" w:hAnsi="Arial" w:cs="Arial"/>
          <w:kern w:val="1"/>
          <w:sz w:val="22"/>
          <w:szCs w:val="22"/>
        </w:rPr>
        <w:t>Oświadczam, że zapoznałem się z opisem przedmiotu zamówienia i nie wnoszę do niego zastrzeżeń oraz że mam konieczne informacje potrzebne do właściwego wykonania zamówienia.</w:t>
      </w:r>
    </w:p>
    <w:p w14:paraId="6D7F9EAD" w14:textId="77777777" w:rsidR="003447D9" w:rsidRPr="001E2BF9" w:rsidRDefault="003447D9" w:rsidP="003447D9">
      <w:pPr>
        <w:pStyle w:val="Akapitzlist"/>
        <w:rPr>
          <w:rFonts w:ascii="Arial" w:eastAsia="Arial Unicode MS" w:hAnsi="Arial" w:cs="Arial"/>
          <w:kern w:val="1"/>
          <w:sz w:val="22"/>
          <w:szCs w:val="22"/>
        </w:rPr>
      </w:pPr>
    </w:p>
    <w:p w14:paraId="53F75359" w14:textId="77777777" w:rsidR="003447D9" w:rsidRPr="001E2BF9" w:rsidRDefault="003447D9" w:rsidP="00E653E7">
      <w:pPr>
        <w:widowControl w:val="0"/>
        <w:numPr>
          <w:ilvl w:val="0"/>
          <w:numId w:val="16"/>
        </w:numPr>
        <w:jc w:val="both"/>
        <w:rPr>
          <w:rFonts w:ascii="Arial" w:eastAsia="Arial Unicode MS" w:hAnsi="Arial" w:cs="Arial"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kern w:val="1"/>
          <w:sz w:val="22"/>
          <w:szCs w:val="22"/>
        </w:rPr>
        <w:t>Oświadczam, że zapoznałem się ze wzorem umowy i nie wnoszę do niego zastrzeżeń.</w:t>
      </w:r>
    </w:p>
    <w:p w14:paraId="52456AF4" w14:textId="698D8329" w:rsidR="004F72E4" w:rsidRPr="001E2BF9" w:rsidRDefault="00302D32" w:rsidP="00E653E7">
      <w:pPr>
        <w:numPr>
          <w:ilvl w:val="0"/>
          <w:numId w:val="16"/>
        </w:numPr>
        <w:spacing w:before="240" w:after="240"/>
        <w:jc w:val="both"/>
        <w:rPr>
          <w:rFonts w:ascii="Arial" w:hAnsi="Arial" w:cs="Arial"/>
          <w:bCs/>
          <w:sz w:val="22"/>
          <w:szCs w:val="22"/>
        </w:rPr>
      </w:pPr>
      <w:bookmarkStart w:id="1" w:name="_Hlk133574323"/>
      <w:r w:rsidRPr="001E2BF9">
        <w:rPr>
          <w:rFonts w:ascii="Arial" w:hAnsi="Arial" w:cs="Arial"/>
          <w:bCs/>
          <w:sz w:val="22"/>
          <w:szCs w:val="22"/>
        </w:rPr>
        <w:t>Informujemy,</w:t>
      </w:r>
      <w:r w:rsidRPr="001E2BF9">
        <w:rPr>
          <w:rFonts w:ascii="Arial" w:hAnsi="Arial" w:cs="Arial"/>
          <w:b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że wybór oferty </w:t>
      </w:r>
      <w:r w:rsidR="008559A3" w:rsidRPr="001E2BF9">
        <w:rPr>
          <w:rFonts w:ascii="Arial" w:hAnsi="Arial" w:cs="Arial"/>
          <w:b/>
          <w:sz w:val="22"/>
          <w:szCs w:val="22"/>
        </w:rPr>
        <w:t>NIE BĘDZIE/ BĘDZIE</w:t>
      </w:r>
      <w:r w:rsidR="008559A3" w:rsidRPr="001E2BF9">
        <w:rPr>
          <w:rFonts w:ascii="Arial" w:hAnsi="Arial" w:cs="Arial"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prowadzić do powstania </w:t>
      </w:r>
      <w:r w:rsidRPr="001E2BF9">
        <w:rPr>
          <w:rFonts w:ascii="Arial" w:hAnsi="Arial" w:cs="Arial"/>
          <w:bCs/>
          <w:sz w:val="22"/>
          <w:szCs w:val="22"/>
        </w:rPr>
        <w:br/>
        <w:t>u Zamawiającego obowiązku podatkowego zgodnie z przepisami o podatku od towarów i usług.</w:t>
      </w:r>
    </w:p>
    <w:p w14:paraId="4C24E284" w14:textId="2D769691" w:rsidR="004F72E4" w:rsidRPr="001E2BF9" w:rsidRDefault="004F72E4" w:rsidP="004F72E4">
      <w:pPr>
        <w:spacing w:before="240" w:after="240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(Jeżeli wybór oferty NIE będzie prowadził do powstania obowiązku podatkowego </w:t>
      </w:r>
      <w:r w:rsidR="00F325B9" w:rsidRPr="001E2BF9">
        <w:rPr>
          <w:rFonts w:ascii="Arial" w:hAnsi="Arial" w:cs="Arial"/>
          <w:bCs/>
          <w:sz w:val="22"/>
          <w:szCs w:val="22"/>
        </w:rPr>
        <w:br/>
      </w:r>
      <w:r w:rsidRPr="001E2BF9">
        <w:rPr>
          <w:rFonts w:ascii="Arial" w:hAnsi="Arial" w:cs="Arial"/>
          <w:bCs/>
          <w:sz w:val="22"/>
          <w:szCs w:val="22"/>
        </w:rPr>
        <w:t>u Zamawiającego,</w:t>
      </w:r>
      <w:r w:rsidRPr="001E2BF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1E2BF9">
        <w:rPr>
          <w:rFonts w:ascii="Arial" w:hAnsi="Arial" w:cs="Arial"/>
          <w:b/>
          <w:sz w:val="22"/>
          <w:szCs w:val="22"/>
          <w:u w:val="single"/>
        </w:rPr>
        <w:t xml:space="preserve">proszę nie wypełniać kolejnej części punktu </w:t>
      </w:r>
      <w:r w:rsidR="002E1D07" w:rsidRPr="001E2BF9">
        <w:rPr>
          <w:rFonts w:ascii="Arial" w:hAnsi="Arial" w:cs="Arial"/>
          <w:b/>
          <w:sz w:val="22"/>
          <w:szCs w:val="22"/>
          <w:u w:val="single"/>
        </w:rPr>
        <w:t>6</w:t>
      </w:r>
      <w:r w:rsidRPr="001E2BF9">
        <w:rPr>
          <w:rFonts w:ascii="Arial" w:hAnsi="Arial" w:cs="Arial"/>
          <w:b/>
          <w:sz w:val="22"/>
          <w:szCs w:val="22"/>
          <w:u w:val="single"/>
        </w:rPr>
        <w:t>)</w:t>
      </w:r>
    </w:p>
    <w:bookmarkEnd w:id="1"/>
    <w:p w14:paraId="3E12AD8E" w14:textId="77777777" w:rsidR="00A52F37" w:rsidRPr="001E2BF9" w:rsidRDefault="00302D32" w:rsidP="00A52F37">
      <w:pPr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Nazwa (rodzaj) towaru i usługi, których dostawa lub świadczenie będzie prowadzić do powstania u Zamawiającego obowiązku podatkowego zgodnie z przepisami o podatku od towarów i usług (VAT):</w:t>
      </w:r>
      <w:r w:rsidR="00A52F37" w:rsidRPr="001E2BF9">
        <w:rPr>
          <w:rFonts w:ascii="Arial" w:hAnsi="Arial" w:cs="Arial"/>
          <w:bCs/>
          <w:sz w:val="22"/>
          <w:szCs w:val="22"/>
        </w:rPr>
        <w:t xml:space="preserve">  </w:t>
      </w:r>
    </w:p>
    <w:p w14:paraId="6D9904FD" w14:textId="77777777" w:rsidR="00A52F37" w:rsidRPr="001E2BF9" w:rsidRDefault="00302D32" w:rsidP="00A52F37">
      <w:pPr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22614709" w14:textId="77777777" w:rsidR="00302D32" w:rsidRPr="001E2BF9" w:rsidRDefault="00302D32" w:rsidP="00A52F37">
      <w:pPr>
        <w:spacing w:before="240" w:after="240"/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Wartość ww. towaru lub usługi objętego obowiązkiem podatkowym Zamawiającego  bez kwoty podatku od towarów i usług (VAT) wynosi: ___________________PLN.</w:t>
      </w:r>
    </w:p>
    <w:p w14:paraId="08EEF81E" w14:textId="77777777" w:rsidR="00C57E0A" w:rsidRPr="001E2BF9" w:rsidRDefault="00302D32" w:rsidP="00DD15FE">
      <w:pPr>
        <w:spacing w:before="240" w:after="240"/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2B15430" w14:textId="78FDC3E2" w:rsidR="00C57E0A" w:rsidRPr="001E2BF9" w:rsidRDefault="00C57E0A" w:rsidP="00E653E7">
      <w:pPr>
        <w:widowControl w:val="0"/>
        <w:numPr>
          <w:ilvl w:val="0"/>
          <w:numId w:val="16"/>
        </w:numPr>
        <w:jc w:val="both"/>
        <w:rPr>
          <w:rFonts w:ascii="Arial" w:eastAsia="Arial" w:hAnsi="Arial" w:cs="Arial"/>
          <w:kern w:val="1"/>
          <w:sz w:val="22"/>
          <w:szCs w:val="22"/>
        </w:rPr>
      </w:pPr>
      <w:r w:rsidRPr="001E2BF9">
        <w:rPr>
          <w:rFonts w:ascii="Arial" w:eastAsia="Arial" w:hAnsi="Arial" w:cs="Arial"/>
          <w:kern w:val="1"/>
          <w:sz w:val="22"/>
          <w:szCs w:val="22"/>
        </w:rPr>
        <w:t xml:space="preserve">Oświadczamy, że uważamy się za związanych niniejszą ofertą przez czas wskazany </w:t>
      </w:r>
      <w:r w:rsidR="00F325B9" w:rsidRPr="001E2BF9">
        <w:rPr>
          <w:rFonts w:ascii="Arial" w:eastAsia="Arial" w:hAnsi="Arial" w:cs="Arial"/>
          <w:kern w:val="1"/>
          <w:sz w:val="22"/>
          <w:szCs w:val="22"/>
        </w:rPr>
        <w:br/>
      </w:r>
      <w:r w:rsidRPr="001E2BF9">
        <w:rPr>
          <w:rFonts w:ascii="Arial" w:eastAsia="Arial" w:hAnsi="Arial" w:cs="Arial"/>
          <w:kern w:val="1"/>
          <w:sz w:val="22"/>
          <w:szCs w:val="22"/>
        </w:rPr>
        <w:t>w zapytaniu ofertowym.</w:t>
      </w:r>
    </w:p>
    <w:p w14:paraId="77F7A59A" w14:textId="77777777" w:rsidR="00F00079" w:rsidRPr="001E2BF9" w:rsidRDefault="00F00079" w:rsidP="00F00079">
      <w:pPr>
        <w:widowControl w:val="0"/>
        <w:autoSpaceDE w:val="0"/>
        <w:ind w:left="720"/>
        <w:jc w:val="both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729901EC" w14:textId="267494CB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Następujące informacje zawarte w mojej ofercie stanowią tajemnicę przedsiębiorstwa: ____________________________________________________________________</w:t>
      </w: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lastRenderedPageBreak/>
        <w:t>____________________________________________________________________</w:t>
      </w:r>
    </w:p>
    <w:p w14:paraId="663FC745" w14:textId="77777777" w:rsidR="00E653E7" w:rsidRPr="001E2BF9" w:rsidRDefault="00E653E7" w:rsidP="00E653E7">
      <w:pPr>
        <w:pStyle w:val="Akapitzlist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106AA4C5" w14:textId="77777777" w:rsidR="00E653E7" w:rsidRPr="001E2BF9" w:rsidRDefault="00E653E7" w:rsidP="00E653E7">
      <w:pPr>
        <w:widowControl w:val="0"/>
        <w:autoSpaceDE w:val="0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72EBBA09" w14:textId="77777777" w:rsidR="00F00079" w:rsidRPr="001E2BF9" w:rsidRDefault="00F00079" w:rsidP="00F00079">
      <w:pPr>
        <w:widowControl w:val="0"/>
        <w:autoSpaceDE w:val="0"/>
        <w:ind w:left="36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584CDC7C" w14:textId="77777777" w:rsidR="00F00079" w:rsidRPr="001E2BF9" w:rsidRDefault="00F00079" w:rsidP="00F00079">
      <w:pPr>
        <w:widowControl w:val="0"/>
        <w:autoSpaceDE w:val="0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17B36C92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Wszelką korespondencję w sprawie niniejszego postępowania należy kierować na adres:</w:t>
      </w:r>
    </w:p>
    <w:p w14:paraId="5958E99D" w14:textId="37CC9AA0" w:rsidR="00F00079" w:rsidRPr="001E2BF9" w:rsidRDefault="00C57E0A" w:rsidP="00C57E0A">
      <w:pPr>
        <w:widowControl w:val="0"/>
        <w:autoSpaceDE w:val="0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 xml:space="preserve"> </w:t>
      </w:r>
      <w:r w:rsidR="00E653E7" w:rsidRPr="001E2BF9">
        <w:rPr>
          <w:rFonts w:ascii="Arial" w:eastAsia="Arial Unicode MS" w:hAnsi="Arial" w:cs="Arial"/>
          <w:bCs/>
          <w:kern w:val="1"/>
          <w:sz w:val="22"/>
          <w:szCs w:val="22"/>
        </w:rPr>
        <w:tab/>
      </w:r>
      <w:r w:rsidR="00F00079" w:rsidRPr="001E2BF9">
        <w:rPr>
          <w:rFonts w:ascii="Arial" w:eastAsia="Arial Unicode MS" w:hAnsi="Arial" w:cs="Arial"/>
          <w:bCs/>
          <w:kern w:val="1"/>
          <w:sz w:val="22"/>
          <w:szCs w:val="22"/>
        </w:rPr>
        <w:t>______________________________________________________________</w:t>
      </w:r>
    </w:p>
    <w:p w14:paraId="43071E4D" w14:textId="77777777" w:rsidR="00F00079" w:rsidRPr="001E2BF9" w:rsidRDefault="00F00079" w:rsidP="00F00079">
      <w:pPr>
        <w:widowControl w:val="0"/>
        <w:autoSpaceDE w:val="0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032249E4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Do kontaktów z zamawiającym wyznaczam osobę:</w:t>
      </w:r>
    </w:p>
    <w:p w14:paraId="5579621B" w14:textId="77777777" w:rsidR="00F00079" w:rsidRPr="001E2BF9" w:rsidRDefault="00F00079" w:rsidP="00F00079">
      <w:pPr>
        <w:widowControl w:val="0"/>
        <w:ind w:left="72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Imię i nazwisko: ________________________________________</w:t>
      </w:r>
    </w:p>
    <w:p w14:paraId="2CB57B15" w14:textId="77777777" w:rsidR="00F00079" w:rsidRPr="001E2BF9" w:rsidRDefault="00F00079" w:rsidP="00F00079">
      <w:pPr>
        <w:widowControl w:val="0"/>
        <w:ind w:left="72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tel. _________________________________________________</w:t>
      </w:r>
    </w:p>
    <w:p w14:paraId="493F93DE" w14:textId="77777777" w:rsidR="0053774B" w:rsidRPr="001E2BF9" w:rsidRDefault="00F00079" w:rsidP="00DC7849">
      <w:pPr>
        <w:widowControl w:val="0"/>
        <w:ind w:left="72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e-mail: ______________________________________________</w:t>
      </w:r>
    </w:p>
    <w:p w14:paraId="2718912E" w14:textId="77777777" w:rsidR="00C57E0A" w:rsidRPr="001E2BF9" w:rsidRDefault="00C57E0A" w:rsidP="00DD15FE">
      <w:pPr>
        <w:widowControl w:val="0"/>
        <w:autoSpaceDE w:val="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748649E7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jc w:val="both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Oświadcz</w:t>
      </w:r>
      <w:r w:rsidR="007A7ED6" w:rsidRPr="001E2BF9">
        <w:rPr>
          <w:rFonts w:ascii="Arial" w:eastAsia="Arial Unicode MS" w:hAnsi="Arial" w:cs="Arial"/>
          <w:bCs/>
          <w:kern w:val="1"/>
          <w:sz w:val="22"/>
          <w:szCs w:val="22"/>
        </w:rPr>
        <w:t>enie Wykonawcy dot. RODO</w:t>
      </w:r>
    </w:p>
    <w:p w14:paraId="5ECE2BF6" w14:textId="77777777" w:rsidR="007A7ED6" w:rsidRPr="001E2BF9" w:rsidRDefault="007A7ED6" w:rsidP="007A7ED6">
      <w:pPr>
        <w:widowControl w:val="0"/>
        <w:autoSpaceDE w:val="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26795EC0" w14:textId="77777777" w:rsidR="007A7ED6" w:rsidRPr="001E2BF9" w:rsidRDefault="007A7ED6" w:rsidP="007A7ED6">
      <w:pPr>
        <w:suppressAutoHyphens w:val="0"/>
        <w:spacing w:after="16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E2BF9">
        <w:rPr>
          <w:rFonts w:ascii="Arial" w:eastAsia="Calibri" w:hAnsi="Arial" w:cs="Arial"/>
          <w:sz w:val="22"/>
          <w:szCs w:val="22"/>
          <w:lang w:eastAsia="en-US"/>
        </w:rPr>
        <w:t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 w związku ze złożeniem oferty w ramach ubiegania się o udzielenie zamówienia publicznego, że w stosunku do ww. danych:</w:t>
      </w:r>
    </w:p>
    <w:p w14:paraId="1934B22F" w14:textId="337E2483" w:rsidR="007A7ED6" w:rsidRPr="001E2BF9" w:rsidRDefault="007A7ED6" w:rsidP="00704728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ind w:left="499" w:hanging="35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Administratorem Państwa danych osobowych jest Nadleśnictwo Świeradów. Adres siedziby: ul. 11 Listopada 1, 59-850 Świeradów-Zdrój, tel. 75 78 16 333, e-mail: </w:t>
      </w:r>
      <w:hyperlink r:id="rId8" w:history="1">
        <w:r w:rsidRPr="001E2BF9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swieradow@wroclaw.lasy.gov.pl</w:t>
        </w:r>
      </w:hyperlink>
      <w:r w:rsidRPr="001E2BF9">
        <w:rPr>
          <w:rFonts w:ascii="Arial" w:eastAsia="Calibri" w:hAnsi="Arial" w:cs="Arial"/>
          <w:sz w:val="22"/>
          <w:szCs w:val="22"/>
          <w:lang w:eastAsia="en-US"/>
        </w:rPr>
        <w:t>. Administrator powołał Inspektora ochrony danych,</w:t>
      </w:r>
      <w:r w:rsidR="00F325B9" w:rsidRPr="001E2BF9">
        <w:rPr>
          <w:rFonts w:ascii="Arial" w:eastAsia="Calibri" w:hAnsi="Arial" w:cs="Arial"/>
          <w:sz w:val="22"/>
          <w:szCs w:val="22"/>
          <w:lang w:eastAsia="en-US"/>
        </w:rPr>
        <w:br/>
      </w:r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 z którym można skontaktować się pod adresem e-mail: </w:t>
      </w:r>
      <w:hyperlink r:id="rId9" w:history="1">
        <w:r w:rsidRPr="001E2BF9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iod@comp-net.pl</w:t>
        </w:r>
      </w:hyperlink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D2EB09" w14:textId="0D9F429C" w:rsidR="00117305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1E2BF9">
        <w:rPr>
          <w:rFonts w:ascii="Arial" w:eastAsia="Calibri" w:hAnsi="Arial" w:cs="Arial"/>
          <w:iCs/>
          <w:sz w:val="22"/>
          <w:szCs w:val="22"/>
          <w:lang w:eastAsia="en-US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009D55AD" w14:textId="77777777" w:rsidR="00704728" w:rsidRPr="001E2BF9" w:rsidRDefault="00704728" w:rsidP="00704728">
      <w:pPr>
        <w:pStyle w:val="Akapitzlist"/>
        <w:tabs>
          <w:tab w:val="num" w:pos="426"/>
        </w:tabs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618F7B67" w14:textId="31CB2141" w:rsidR="007A7ED6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Dane osobowe przetwarzane będą na podstawie art. 6 ust. 1 lit. c RODO w celu związanym z prowadzeniem postępowania o udzielenie zamówienia publicznego oraz jego rozstrzygnięciem, jak również, </w:t>
      </w:r>
      <w:r w:rsidRPr="001E2BF9">
        <w:rPr>
          <w:rFonts w:ascii="Arial" w:eastAsia="Calibri" w:hAnsi="Arial" w:cs="Arial"/>
          <w:sz w:val="22"/>
          <w:szCs w:val="22"/>
          <w:lang w:eastAsia="en-US"/>
        </w:rPr>
        <w:t>zawarciem umowy z Wykonawcą oraz jej realizacją, udokumentowaniem postępowania o udzielenie zamówienia i jego archiwizacj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>i.</w:t>
      </w:r>
    </w:p>
    <w:p w14:paraId="587E1507" w14:textId="58C7987F" w:rsidR="007A7ED6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Odbiorcami danych osobowych będą osoby lub podmioty, którym dokumentacja postępowania zostanie udostępniona w oparciu o art. 3 ustawy o dostępie do informacji publicznej.</w:t>
      </w:r>
    </w:p>
    <w:p w14:paraId="43C80C34" w14:textId="77777777" w:rsidR="00704728" w:rsidRPr="001E2BF9" w:rsidRDefault="00704728" w:rsidP="00704728">
      <w:pPr>
        <w:pStyle w:val="Akapitzlist"/>
        <w:tabs>
          <w:tab w:val="num" w:pos="426"/>
        </w:tabs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FA2B1EE" w14:textId="27315A3B" w:rsidR="00704728" w:rsidRPr="001E2BF9" w:rsidRDefault="007A7ED6" w:rsidP="00704728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Dane osobowe pozyskane w związku z prowadzeniem niniejszego postępowania o udzielenie zamówienia publicznego będą przechowywane zgodnie z Jednolitym Rzeczowym Wykazem Akt obowiązującym u Zamawiającego.</w:t>
      </w:r>
    </w:p>
    <w:p w14:paraId="03DDD0DF" w14:textId="77777777" w:rsidR="00704728" w:rsidRPr="001E2BF9" w:rsidRDefault="00704728" w:rsidP="00704728">
      <w:pPr>
        <w:pStyle w:val="Akapitzlist"/>
        <w:tabs>
          <w:tab w:val="num" w:pos="426"/>
        </w:tabs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3DE208B6" w14:textId="7BC2ACE3" w:rsidR="007A7ED6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Niezależnie od postanowień pkt 1.5. powyżej, w przypadku zawarcia umowy w sprawie zamówienia publicznego z Wykonawcą, Państwa dane osobowe będą przetwarzane do upływu okresu przedawnienia roszczeń wynikających z umowy w sprawie zamówienia publicznego. </w:t>
      </w:r>
    </w:p>
    <w:p w14:paraId="2374F2D4" w14:textId="766F7B32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lastRenderedPageBreak/>
        <w:t xml:space="preserve">Dane osobowe pozyskane w związku z prowadzeniem niniejszego postępowania </w:t>
      </w:r>
      <w:r w:rsidR="00F325B9" w:rsidRPr="001E2BF9">
        <w:rPr>
          <w:rFonts w:ascii="Arial" w:eastAsia="Calibri" w:hAnsi="Arial" w:cs="Arial"/>
          <w:sz w:val="22"/>
          <w:szCs w:val="22"/>
          <w:lang w:eastAsia="pl-PL"/>
        </w:rPr>
        <w:br/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o udzielenie zamówienia mogą zostać przekazane podmiotom przetwarzającym dane w imieniu Administratora danych osobowych np. podmiotom świadczącym usługi doradcze, w tym usługi prawne i konsultingowe, firmom zapewniającym niszczenie materiałów itp. </w:t>
      </w:r>
    </w:p>
    <w:p w14:paraId="0003E492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08589F65" w14:textId="7044A8F8" w:rsidR="00704728" w:rsidRPr="001E2BF9" w:rsidRDefault="007A7ED6" w:rsidP="00704728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Stosownie do art. 22 RODO, decyzje dotyczące danych osobowych nie będą podejmowane w sposób zautomatyzowany, w tym również w formie profilowania.</w:t>
      </w:r>
    </w:p>
    <w:p w14:paraId="11947BA8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739A370A" w14:textId="213242F5" w:rsidR="00E653E7" w:rsidRPr="001E2BF9" w:rsidRDefault="007A7ED6" w:rsidP="00704728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Osoba, której dotyczą pozyskane w związku z prowadzeniem niniejszego postępowania dane osobowe, ma prawo</w:t>
      </w:r>
      <w:r w:rsidR="00704728" w:rsidRPr="001E2BF9">
        <w:rPr>
          <w:rFonts w:ascii="Arial" w:eastAsia="Calibri" w:hAnsi="Arial" w:cs="Arial"/>
          <w:sz w:val="22"/>
          <w:szCs w:val="22"/>
          <w:lang w:eastAsia="pl-PL"/>
        </w:rPr>
        <w:t>:</w:t>
      </w:r>
    </w:p>
    <w:p w14:paraId="43ECEBEA" w14:textId="77777777" w:rsidR="00E653E7" w:rsidRPr="001E2BF9" w:rsidRDefault="00E653E7" w:rsidP="00E653E7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dostępu do swoich danych osobowych – zgodnie z art. 15 RODO;</w:t>
      </w:r>
    </w:p>
    <w:p w14:paraId="73234FD7" w14:textId="77777777" w:rsidR="00E653E7" w:rsidRPr="001E2BF9" w:rsidRDefault="00E653E7" w:rsidP="00E653E7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do sprostowania swoich danych osobowych – zgodnie z art. 16 RODO;</w:t>
      </w:r>
    </w:p>
    <w:p w14:paraId="2CBAD129" w14:textId="77777777" w:rsidR="00E653E7" w:rsidRPr="001E2BF9" w:rsidRDefault="00E653E7" w:rsidP="00E653E7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0C72564F" w14:textId="6B655E7C" w:rsidR="00E653E7" w:rsidRPr="001E2BF9" w:rsidRDefault="00E653E7" w:rsidP="00704728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wniesienia skargi do Prezesa Urzędu Ochrony Danych Osobowych 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br/>
        <w:t>w przypadku uznania, iż przetwarzanie jej danych osobowych narusza przepisy o ochronie danych osobowych, w tym przepisy RODO.</w:t>
      </w:r>
    </w:p>
    <w:p w14:paraId="6839F343" w14:textId="5D971B8A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Obowiązek podania danych osobowych jest wymogiem ustawowym oraz umownym; niepodanie określonych danych będzie skutkowało brakiem możliwości ubiegania się przez Wykonawcę o udzielenie zamówienia publicznego oraz zawarcia umowy.</w:t>
      </w:r>
    </w:p>
    <w:p w14:paraId="1D0A5006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12363A65" w14:textId="2244E5E1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Osobie, której dane osobowe zostały pozyskane przez Zamawiającego w związku z prowadzeniem niniejszego postępowania o udzielenie zamówienia publicznego nie przysługuje:</w:t>
      </w:r>
    </w:p>
    <w:p w14:paraId="456AF222" w14:textId="163B00D4" w:rsidR="007A7ED6" w:rsidRPr="001E2BF9" w:rsidRDefault="007A7ED6" w:rsidP="007A7ED6">
      <w:pPr>
        <w:numPr>
          <w:ilvl w:val="0"/>
          <w:numId w:val="14"/>
        </w:numPr>
        <w:tabs>
          <w:tab w:val="left" w:pos="1418"/>
        </w:tabs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prawo do usunięcia danych osobowych, o czym przesądza art. 17 ust. 3 </w:t>
      </w:r>
      <w:r w:rsidR="00F325B9" w:rsidRPr="001E2BF9">
        <w:rPr>
          <w:rFonts w:ascii="Arial" w:eastAsia="Calibri" w:hAnsi="Arial" w:cs="Arial"/>
          <w:sz w:val="22"/>
          <w:szCs w:val="22"/>
          <w:lang w:eastAsia="pl-PL"/>
        </w:rPr>
        <w:br/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lit. b, d lub e RODO, </w:t>
      </w:r>
    </w:p>
    <w:p w14:paraId="32D7DA18" w14:textId="77777777" w:rsidR="007A7ED6" w:rsidRPr="001E2BF9" w:rsidRDefault="007A7ED6" w:rsidP="007A7ED6">
      <w:pPr>
        <w:tabs>
          <w:tab w:val="left" w:pos="1418"/>
        </w:tabs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2)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ab/>
        <w:t>prawo do przenoszenia danych osobowych, o którym mowa w art. 20 RODO,</w:t>
      </w:r>
    </w:p>
    <w:p w14:paraId="11CF5759" w14:textId="5A56AA47" w:rsidR="00704728" w:rsidRPr="001E2BF9" w:rsidRDefault="007A7ED6" w:rsidP="00704728">
      <w:pPr>
        <w:tabs>
          <w:tab w:val="left" w:pos="1418"/>
        </w:tabs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3)      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ab/>
        <w:t xml:space="preserve">określone w art. 21 RODO prawo sprzeciwu wobec przetwarzania danych osobowych, a to z uwagi na fakt, że podstawą prawną przetwarzania danych osobowych jest art. 6 ust. 1 lit. c RODO. </w:t>
      </w:r>
    </w:p>
    <w:p w14:paraId="4CBC0768" w14:textId="19A12F2A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Dane osobowe mogą być udostępniane organom publicznym i urzędom państwowym lub innym podmiotom uprawnionym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2F0DF86C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4750AE1" w14:textId="579B2B0F" w:rsidR="007A7ED6" w:rsidRPr="001E2BF9" w:rsidRDefault="007A7ED6" w:rsidP="00704728">
      <w:pPr>
        <w:pStyle w:val="Akapitzlist"/>
        <w:numPr>
          <w:ilvl w:val="0"/>
          <w:numId w:val="18"/>
        </w:numPr>
        <w:tabs>
          <w:tab w:val="left" w:pos="1418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Dane osobowe zostały udostępnione Zamawiającemu przez Wykonawcę.</w:t>
      </w:r>
    </w:p>
    <w:p w14:paraId="5AD3492A" w14:textId="77777777" w:rsidR="00704728" w:rsidRPr="001E2BF9" w:rsidRDefault="00704728" w:rsidP="00704728">
      <w:p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E2E2E10" w14:textId="77777777" w:rsidR="00704728" w:rsidRPr="001E2BF9" w:rsidRDefault="00704728" w:rsidP="00704728">
      <w:p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792F3B5E" w14:textId="77777777" w:rsidR="0023081D" w:rsidRPr="001E2BF9" w:rsidRDefault="0023081D" w:rsidP="00DC7849">
      <w:pPr>
        <w:pStyle w:val="Akapitzlist"/>
        <w:ind w:left="0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240578FD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spacing w:line="360" w:lineRule="auto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 xml:space="preserve">Załącznikami do niniejszej oferty </w:t>
      </w:r>
      <w:r w:rsidR="00DC7849" w:rsidRPr="001E2BF9">
        <w:rPr>
          <w:rFonts w:ascii="Arial" w:eastAsia="Arial Unicode MS" w:hAnsi="Arial" w:cs="Arial"/>
          <w:bCs/>
          <w:kern w:val="1"/>
          <w:sz w:val="22"/>
          <w:szCs w:val="22"/>
        </w:rPr>
        <w:t>są:</w:t>
      </w:r>
    </w:p>
    <w:p w14:paraId="00FF54DC" w14:textId="77777777" w:rsidR="00F00079" w:rsidRPr="001E2BF9" w:rsidRDefault="00F00079" w:rsidP="0053774B">
      <w:pPr>
        <w:widowControl w:val="0"/>
        <w:autoSpaceDE w:val="0"/>
        <w:spacing w:line="360" w:lineRule="auto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" w:hAnsi="Arial" w:cs="Arial"/>
          <w:b/>
          <w:bCs/>
          <w:kern w:val="1"/>
          <w:sz w:val="22"/>
          <w:szCs w:val="22"/>
        </w:rPr>
        <w:t>1)…………………………………</w:t>
      </w:r>
    </w:p>
    <w:p w14:paraId="5E673251" w14:textId="77777777" w:rsidR="0053774B" w:rsidRPr="001E2BF9" w:rsidRDefault="00F00079" w:rsidP="0053774B">
      <w:pPr>
        <w:widowControl w:val="0"/>
        <w:autoSpaceDE w:val="0"/>
        <w:spacing w:line="360" w:lineRule="auto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" w:hAnsi="Arial" w:cs="Arial"/>
          <w:b/>
          <w:bCs/>
          <w:kern w:val="1"/>
          <w:sz w:val="22"/>
          <w:szCs w:val="22"/>
        </w:rPr>
        <w:t>2)…………………………………</w:t>
      </w:r>
    </w:p>
    <w:p w14:paraId="28215CC0" w14:textId="77777777" w:rsidR="002E1D07" w:rsidRPr="001E2BF9" w:rsidRDefault="002E1D07" w:rsidP="00A52F37">
      <w:pPr>
        <w:widowControl w:val="0"/>
        <w:spacing w:before="240" w:after="240"/>
        <w:ind w:left="3969"/>
        <w:jc w:val="center"/>
        <w:rPr>
          <w:rFonts w:ascii="Arial" w:eastAsia="Arial Unicode MS" w:hAnsi="Arial" w:cs="Arial"/>
          <w:bCs/>
          <w:kern w:val="1"/>
          <w:sz w:val="22"/>
          <w:szCs w:val="22"/>
        </w:rPr>
      </w:pPr>
      <w:bookmarkStart w:id="2" w:name="_Hlk43743063"/>
    </w:p>
    <w:p w14:paraId="380248AF" w14:textId="19D8AAE9" w:rsidR="00A52F37" w:rsidRPr="001E2BF9" w:rsidRDefault="00F00079" w:rsidP="00A52F37">
      <w:pPr>
        <w:widowControl w:val="0"/>
        <w:spacing w:before="240" w:after="240"/>
        <w:ind w:left="3969"/>
        <w:jc w:val="center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__________________</w:t>
      </w: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br/>
      </w:r>
      <w:bookmarkStart w:id="3" w:name="_Hlk43743043"/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br/>
        <w:t>(podpis</w:t>
      </w:r>
      <w:bookmarkEnd w:id="2"/>
      <w:bookmarkEnd w:id="3"/>
      <w:r w:rsidR="00A52F37" w:rsidRPr="001E2BF9">
        <w:rPr>
          <w:rFonts w:ascii="Arial" w:eastAsia="Arial Unicode MS" w:hAnsi="Arial" w:cs="Arial"/>
          <w:bCs/>
          <w:kern w:val="1"/>
          <w:sz w:val="22"/>
          <w:szCs w:val="22"/>
        </w:rPr>
        <w:t>)</w:t>
      </w:r>
    </w:p>
    <w:p w14:paraId="26A2DCB7" w14:textId="77777777" w:rsidR="00A52F37" w:rsidRPr="001E2BF9" w:rsidRDefault="00A52F37" w:rsidP="00A52F37">
      <w:pPr>
        <w:spacing w:before="240" w:after="240"/>
        <w:rPr>
          <w:rFonts w:ascii="Arial" w:hAnsi="Arial" w:cs="Arial"/>
          <w:bCs/>
          <w:i/>
          <w:sz w:val="16"/>
          <w:szCs w:val="16"/>
        </w:rPr>
      </w:pPr>
    </w:p>
    <w:p w14:paraId="411AA848" w14:textId="77777777" w:rsidR="002E1D07" w:rsidRPr="001E2BF9" w:rsidRDefault="002E1D07" w:rsidP="00A52F37">
      <w:pPr>
        <w:spacing w:before="240" w:after="240"/>
        <w:rPr>
          <w:rFonts w:ascii="Arial" w:hAnsi="Arial" w:cs="Arial"/>
          <w:bCs/>
          <w:sz w:val="22"/>
          <w:szCs w:val="22"/>
          <w:u w:val="single"/>
        </w:rPr>
      </w:pPr>
    </w:p>
    <w:p w14:paraId="50FA23A2" w14:textId="77777777" w:rsidR="002B4E7F" w:rsidRPr="001E2BF9" w:rsidRDefault="00366669" w:rsidP="00A52F37">
      <w:pPr>
        <w:spacing w:before="240" w:after="240"/>
        <w:rPr>
          <w:rFonts w:ascii="Arial" w:hAnsi="Arial" w:cs="Arial"/>
          <w:bCs/>
          <w:i/>
          <w:sz w:val="16"/>
          <w:szCs w:val="16"/>
        </w:rPr>
      </w:pPr>
      <w:r w:rsidRPr="001E2BF9">
        <w:rPr>
          <w:rFonts w:ascii="Arial" w:hAnsi="Arial" w:cs="Arial"/>
          <w:bCs/>
          <w:sz w:val="22"/>
          <w:szCs w:val="22"/>
          <w:u w:val="single"/>
        </w:rPr>
        <w:t>*</w:t>
      </w:r>
      <w:r w:rsidRPr="001E2BF9">
        <w:rPr>
          <w:rFonts w:ascii="Arial" w:hAnsi="Arial" w:cs="Arial"/>
          <w:b/>
          <w:sz w:val="22"/>
          <w:szCs w:val="22"/>
          <w:u w:val="single"/>
        </w:rPr>
        <w:t>niewłaściwe skreślić</w:t>
      </w:r>
    </w:p>
    <w:sectPr w:rsidR="002B4E7F" w:rsidRPr="001E2BF9" w:rsidSect="009A0968">
      <w:footerReference w:type="default" r:id="rId10"/>
      <w:footerReference w:type="first" r:id="rId11"/>
      <w:pgSz w:w="11905" w:h="16837"/>
      <w:pgMar w:top="993" w:right="1417" w:bottom="993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96AE2" w14:textId="77777777" w:rsidR="00941818" w:rsidRDefault="00941818">
      <w:r>
        <w:separator/>
      </w:r>
    </w:p>
  </w:endnote>
  <w:endnote w:type="continuationSeparator" w:id="0">
    <w:p w14:paraId="722B07E4" w14:textId="77777777" w:rsidR="00941818" w:rsidRDefault="0094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4E0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26852D5" w14:textId="77777777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0402A7">
      <w:rPr>
        <w:rFonts w:ascii="Cambria" w:hAnsi="Cambria"/>
        <w:noProof/>
      </w:rPr>
      <w:t>3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373E8BE2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B5FA5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D10BB1" w14:textId="77777777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0402A7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43BA5B78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5279" w14:textId="77777777" w:rsidR="00941818" w:rsidRDefault="00941818">
      <w:r>
        <w:separator/>
      </w:r>
    </w:p>
  </w:footnote>
  <w:footnote w:type="continuationSeparator" w:id="0">
    <w:p w14:paraId="15AD4379" w14:textId="77777777" w:rsidR="00941818" w:rsidRDefault="0094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212B56"/>
    <w:multiLevelType w:val="hybridMultilevel"/>
    <w:tmpl w:val="BF221186"/>
    <w:lvl w:ilvl="0" w:tplc="8D4AEA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9A4A5B"/>
    <w:multiLevelType w:val="hybridMultilevel"/>
    <w:tmpl w:val="55703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E70CB8"/>
    <w:multiLevelType w:val="hybridMultilevel"/>
    <w:tmpl w:val="7B0270C6"/>
    <w:lvl w:ilvl="0" w:tplc="D6389A6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0F30BE6"/>
    <w:multiLevelType w:val="hybridMultilevel"/>
    <w:tmpl w:val="92D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F03C3"/>
    <w:multiLevelType w:val="hybridMultilevel"/>
    <w:tmpl w:val="423A1088"/>
    <w:name w:val="WW8Num3022"/>
    <w:lvl w:ilvl="0" w:tplc="21EA6B5E">
      <w:start w:val="1"/>
      <w:numFmt w:val="decimal"/>
      <w:lvlText w:val="11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21B9B"/>
    <w:multiLevelType w:val="hybridMultilevel"/>
    <w:tmpl w:val="BF70B3AA"/>
    <w:lvl w:ilvl="0" w:tplc="F6247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658C65F2"/>
    <w:multiLevelType w:val="hybridMultilevel"/>
    <w:tmpl w:val="7AAC7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4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736C364D"/>
    <w:multiLevelType w:val="hybridMultilevel"/>
    <w:tmpl w:val="14B6F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6264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630116">
    <w:abstractNumId w:val="43"/>
    <w:lvlOverride w:ilvl="0">
      <w:startOverride w:val="1"/>
    </w:lvlOverride>
  </w:num>
  <w:num w:numId="3" w16cid:durableId="1630696477">
    <w:abstractNumId w:val="41"/>
    <w:lvlOverride w:ilvl="0">
      <w:startOverride w:val="1"/>
    </w:lvlOverride>
  </w:num>
  <w:num w:numId="4" w16cid:durableId="1117066671">
    <w:abstractNumId w:val="39"/>
    <w:lvlOverride w:ilvl="0">
      <w:startOverride w:val="1"/>
    </w:lvlOverride>
  </w:num>
  <w:num w:numId="5" w16cid:durableId="118841668">
    <w:abstractNumId w:val="35"/>
  </w:num>
  <w:num w:numId="6" w16cid:durableId="657541556">
    <w:abstractNumId w:val="45"/>
  </w:num>
  <w:num w:numId="7" w16cid:durableId="1108549205">
    <w:abstractNumId w:val="33"/>
  </w:num>
  <w:num w:numId="8" w16cid:durableId="152674825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201037">
    <w:abstractNumId w:val="38"/>
  </w:num>
  <w:num w:numId="10" w16cid:durableId="839391111">
    <w:abstractNumId w:val="42"/>
  </w:num>
  <w:num w:numId="11" w16cid:durableId="13319850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96036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1847221">
    <w:abstractNumId w:val="44"/>
  </w:num>
  <w:num w:numId="14" w16cid:durableId="2043047870">
    <w:abstractNumId w:val="40"/>
  </w:num>
  <w:num w:numId="15" w16cid:durableId="1286546535">
    <w:abstractNumId w:val="36"/>
  </w:num>
  <w:num w:numId="16" w16cid:durableId="638344582">
    <w:abstractNumId w:val="32"/>
  </w:num>
  <w:num w:numId="17" w16cid:durableId="524294296">
    <w:abstractNumId w:val="31"/>
  </w:num>
  <w:num w:numId="18" w16cid:durableId="1839465089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898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B63"/>
    <w:rsid w:val="00024EED"/>
    <w:rsid w:val="000261AA"/>
    <w:rsid w:val="00026BF5"/>
    <w:rsid w:val="00027803"/>
    <w:rsid w:val="000308F7"/>
    <w:rsid w:val="00031333"/>
    <w:rsid w:val="00032F05"/>
    <w:rsid w:val="000402A7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528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17305"/>
    <w:rsid w:val="00122CD6"/>
    <w:rsid w:val="0012412D"/>
    <w:rsid w:val="00126835"/>
    <w:rsid w:val="00126CFA"/>
    <w:rsid w:val="00127FA0"/>
    <w:rsid w:val="0013283A"/>
    <w:rsid w:val="0013283C"/>
    <w:rsid w:val="00133548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BF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088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081D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1C3"/>
    <w:rsid w:val="002751FC"/>
    <w:rsid w:val="002757FA"/>
    <w:rsid w:val="00276297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4B2A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1D07"/>
    <w:rsid w:val="002E207D"/>
    <w:rsid w:val="002E2FC1"/>
    <w:rsid w:val="002E416F"/>
    <w:rsid w:val="002E4FAE"/>
    <w:rsid w:val="002E58C2"/>
    <w:rsid w:val="002E64B8"/>
    <w:rsid w:val="002F0795"/>
    <w:rsid w:val="002F2D9C"/>
    <w:rsid w:val="002F352D"/>
    <w:rsid w:val="002F36C6"/>
    <w:rsid w:val="002F5C0E"/>
    <w:rsid w:val="00301946"/>
    <w:rsid w:val="00302A58"/>
    <w:rsid w:val="00302D32"/>
    <w:rsid w:val="00303560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4B9C"/>
    <w:rsid w:val="00325C9D"/>
    <w:rsid w:val="003263A9"/>
    <w:rsid w:val="00327468"/>
    <w:rsid w:val="00332138"/>
    <w:rsid w:val="00333E5C"/>
    <w:rsid w:val="00333E7A"/>
    <w:rsid w:val="003358F3"/>
    <w:rsid w:val="00336101"/>
    <w:rsid w:val="00336F69"/>
    <w:rsid w:val="003447D9"/>
    <w:rsid w:val="00347082"/>
    <w:rsid w:val="003502EC"/>
    <w:rsid w:val="003505ED"/>
    <w:rsid w:val="0035299D"/>
    <w:rsid w:val="003537E3"/>
    <w:rsid w:val="00353BC1"/>
    <w:rsid w:val="00353CB4"/>
    <w:rsid w:val="00355B0A"/>
    <w:rsid w:val="003566F9"/>
    <w:rsid w:val="003571D5"/>
    <w:rsid w:val="0036029D"/>
    <w:rsid w:val="003605F0"/>
    <w:rsid w:val="00360D95"/>
    <w:rsid w:val="00360E85"/>
    <w:rsid w:val="003615C9"/>
    <w:rsid w:val="00363E5B"/>
    <w:rsid w:val="00366669"/>
    <w:rsid w:val="00372C2C"/>
    <w:rsid w:val="00375777"/>
    <w:rsid w:val="00382DDB"/>
    <w:rsid w:val="00384708"/>
    <w:rsid w:val="00385631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7DA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C03"/>
    <w:rsid w:val="0042197F"/>
    <w:rsid w:val="004226B7"/>
    <w:rsid w:val="004255F5"/>
    <w:rsid w:val="0042693B"/>
    <w:rsid w:val="00427960"/>
    <w:rsid w:val="004303BE"/>
    <w:rsid w:val="00430C15"/>
    <w:rsid w:val="00431E52"/>
    <w:rsid w:val="00432F55"/>
    <w:rsid w:val="00433300"/>
    <w:rsid w:val="00433FD3"/>
    <w:rsid w:val="00434F0C"/>
    <w:rsid w:val="00437288"/>
    <w:rsid w:val="004379D5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018"/>
    <w:rsid w:val="00451A44"/>
    <w:rsid w:val="00454F11"/>
    <w:rsid w:val="00455AFF"/>
    <w:rsid w:val="004564EC"/>
    <w:rsid w:val="0046056B"/>
    <w:rsid w:val="00461BB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1F9C"/>
    <w:rsid w:val="004B2FB6"/>
    <w:rsid w:val="004B31A6"/>
    <w:rsid w:val="004B6B1E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0B0"/>
    <w:rsid w:val="004E4339"/>
    <w:rsid w:val="004E5479"/>
    <w:rsid w:val="004E5856"/>
    <w:rsid w:val="004E6915"/>
    <w:rsid w:val="004E74E0"/>
    <w:rsid w:val="004F22B9"/>
    <w:rsid w:val="004F397E"/>
    <w:rsid w:val="004F4C3D"/>
    <w:rsid w:val="004F5FC8"/>
    <w:rsid w:val="004F646B"/>
    <w:rsid w:val="004F6ABC"/>
    <w:rsid w:val="004F72E4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1EDE"/>
    <w:rsid w:val="005326C1"/>
    <w:rsid w:val="005334FC"/>
    <w:rsid w:val="00533D0D"/>
    <w:rsid w:val="0053605A"/>
    <w:rsid w:val="00537139"/>
    <w:rsid w:val="0053774B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FAD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3DB0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1B9E"/>
    <w:rsid w:val="00643EBA"/>
    <w:rsid w:val="00644329"/>
    <w:rsid w:val="006477F8"/>
    <w:rsid w:val="006544C9"/>
    <w:rsid w:val="0065644F"/>
    <w:rsid w:val="006616A6"/>
    <w:rsid w:val="00663C1A"/>
    <w:rsid w:val="00664B67"/>
    <w:rsid w:val="0066543D"/>
    <w:rsid w:val="00670D42"/>
    <w:rsid w:val="00670FFA"/>
    <w:rsid w:val="00671403"/>
    <w:rsid w:val="006715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1F1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6D87"/>
    <w:rsid w:val="006A05D3"/>
    <w:rsid w:val="006A0F77"/>
    <w:rsid w:val="006A1C9A"/>
    <w:rsid w:val="006A2581"/>
    <w:rsid w:val="006A30BC"/>
    <w:rsid w:val="006A3A90"/>
    <w:rsid w:val="006A3DF5"/>
    <w:rsid w:val="006A5898"/>
    <w:rsid w:val="006A620D"/>
    <w:rsid w:val="006A67B0"/>
    <w:rsid w:val="006A77AF"/>
    <w:rsid w:val="006B1B51"/>
    <w:rsid w:val="006B1F78"/>
    <w:rsid w:val="006B1FA8"/>
    <w:rsid w:val="006B34A1"/>
    <w:rsid w:val="006B3F00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5C2D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728"/>
    <w:rsid w:val="007052AF"/>
    <w:rsid w:val="00706E45"/>
    <w:rsid w:val="00712B9D"/>
    <w:rsid w:val="00714053"/>
    <w:rsid w:val="00714513"/>
    <w:rsid w:val="00716742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29C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9F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A7ED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21E9"/>
    <w:rsid w:val="007F22A1"/>
    <w:rsid w:val="007F2E0A"/>
    <w:rsid w:val="007F53B8"/>
    <w:rsid w:val="007F53F1"/>
    <w:rsid w:val="007F577F"/>
    <w:rsid w:val="007F57E1"/>
    <w:rsid w:val="007F5824"/>
    <w:rsid w:val="007F6B10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59A3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274D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1E14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4EE0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F9B"/>
    <w:rsid w:val="00931FF9"/>
    <w:rsid w:val="009341FF"/>
    <w:rsid w:val="00936D5C"/>
    <w:rsid w:val="00936F8D"/>
    <w:rsid w:val="00940377"/>
    <w:rsid w:val="00940A51"/>
    <w:rsid w:val="00941818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17D0"/>
    <w:rsid w:val="00973BE5"/>
    <w:rsid w:val="00974959"/>
    <w:rsid w:val="00975BBB"/>
    <w:rsid w:val="009806E0"/>
    <w:rsid w:val="00982138"/>
    <w:rsid w:val="00982F9D"/>
    <w:rsid w:val="00983873"/>
    <w:rsid w:val="0098451D"/>
    <w:rsid w:val="00984890"/>
    <w:rsid w:val="009859CE"/>
    <w:rsid w:val="00986210"/>
    <w:rsid w:val="00991790"/>
    <w:rsid w:val="00992B9E"/>
    <w:rsid w:val="00993368"/>
    <w:rsid w:val="0099465E"/>
    <w:rsid w:val="009A0968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F0742"/>
    <w:rsid w:val="009F0CB1"/>
    <w:rsid w:val="009F10C3"/>
    <w:rsid w:val="009F39F1"/>
    <w:rsid w:val="009F54FC"/>
    <w:rsid w:val="00A0492F"/>
    <w:rsid w:val="00A05268"/>
    <w:rsid w:val="00A0743B"/>
    <w:rsid w:val="00A12108"/>
    <w:rsid w:val="00A13B2C"/>
    <w:rsid w:val="00A1707E"/>
    <w:rsid w:val="00A17459"/>
    <w:rsid w:val="00A206C1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64EB"/>
    <w:rsid w:val="00A475FF"/>
    <w:rsid w:val="00A525F1"/>
    <w:rsid w:val="00A52E4A"/>
    <w:rsid w:val="00A52F37"/>
    <w:rsid w:val="00A54999"/>
    <w:rsid w:val="00A56DDA"/>
    <w:rsid w:val="00A57214"/>
    <w:rsid w:val="00A607A5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97A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A49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C50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07F86"/>
    <w:rsid w:val="00B128E1"/>
    <w:rsid w:val="00B131D1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5B5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8C2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15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3BC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1336"/>
    <w:rsid w:val="00C128DF"/>
    <w:rsid w:val="00C13415"/>
    <w:rsid w:val="00C15AAA"/>
    <w:rsid w:val="00C16891"/>
    <w:rsid w:val="00C17CF8"/>
    <w:rsid w:val="00C22380"/>
    <w:rsid w:val="00C25F13"/>
    <w:rsid w:val="00C26C36"/>
    <w:rsid w:val="00C31232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226B"/>
    <w:rsid w:val="00C57295"/>
    <w:rsid w:val="00C57E0A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9A2"/>
    <w:rsid w:val="00CC4E51"/>
    <w:rsid w:val="00CC764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1996"/>
    <w:rsid w:val="00CF249B"/>
    <w:rsid w:val="00CF2E96"/>
    <w:rsid w:val="00CF4B94"/>
    <w:rsid w:val="00CF51F5"/>
    <w:rsid w:val="00CF57A9"/>
    <w:rsid w:val="00CF59B1"/>
    <w:rsid w:val="00CF6648"/>
    <w:rsid w:val="00CF76F8"/>
    <w:rsid w:val="00D01B7C"/>
    <w:rsid w:val="00D041ED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6F2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F17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05F"/>
    <w:rsid w:val="00DC50C5"/>
    <w:rsid w:val="00DC5CD6"/>
    <w:rsid w:val="00DC7849"/>
    <w:rsid w:val="00DC7B7D"/>
    <w:rsid w:val="00DD0092"/>
    <w:rsid w:val="00DD15FE"/>
    <w:rsid w:val="00DD255C"/>
    <w:rsid w:val="00DD2583"/>
    <w:rsid w:val="00DD29F5"/>
    <w:rsid w:val="00DD7B2E"/>
    <w:rsid w:val="00DD7F89"/>
    <w:rsid w:val="00DE0F61"/>
    <w:rsid w:val="00DE17D3"/>
    <w:rsid w:val="00DE39AF"/>
    <w:rsid w:val="00DE3ADD"/>
    <w:rsid w:val="00DE597B"/>
    <w:rsid w:val="00DE5FEE"/>
    <w:rsid w:val="00DE7188"/>
    <w:rsid w:val="00DE7B7D"/>
    <w:rsid w:val="00DF034D"/>
    <w:rsid w:val="00DF14F8"/>
    <w:rsid w:val="00DF2639"/>
    <w:rsid w:val="00DF2AA3"/>
    <w:rsid w:val="00DF659D"/>
    <w:rsid w:val="00DF6C30"/>
    <w:rsid w:val="00DF76A6"/>
    <w:rsid w:val="00E02E5E"/>
    <w:rsid w:val="00E036D1"/>
    <w:rsid w:val="00E05052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981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5DF"/>
    <w:rsid w:val="00E60E87"/>
    <w:rsid w:val="00E610EA"/>
    <w:rsid w:val="00E62565"/>
    <w:rsid w:val="00E62BDB"/>
    <w:rsid w:val="00E653E7"/>
    <w:rsid w:val="00E67E0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018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8F6"/>
    <w:rsid w:val="00EF640B"/>
    <w:rsid w:val="00F00079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5B9"/>
    <w:rsid w:val="00F348A1"/>
    <w:rsid w:val="00F34B99"/>
    <w:rsid w:val="00F35EB3"/>
    <w:rsid w:val="00F40646"/>
    <w:rsid w:val="00F40796"/>
    <w:rsid w:val="00F40D83"/>
    <w:rsid w:val="00F418F5"/>
    <w:rsid w:val="00F44635"/>
    <w:rsid w:val="00F478C6"/>
    <w:rsid w:val="00F503B8"/>
    <w:rsid w:val="00F542AE"/>
    <w:rsid w:val="00F549E9"/>
    <w:rsid w:val="00F561FC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1BA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ED0"/>
    <w:rsid w:val="00FC028C"/>
    <w:rsid w:val="00FC0964"/>
    <w:rsid w:val="00FC0C2D"/>
    <w:rsid w:val="00FC122C"/>
    <w:rsid w:val="00FC1485"/>
    <w:rsid w:val="00FC20A1"/>
    <w:rsid w:val="00FC2D61"/>
    <w:rsid w:val="00FC622F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A3E01"/>
  <w15:chartTrackingRefBased/>
  <w15:docId w15:val="{2B9235A9-2C42-4000-B64C-21C733C3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Akapit z listą BS,Akapit z listą3,Akapit z listą31,Bullet Number,BulletC,CW_Lista,ISCG Numerowanie,L1,List Paragraph1,List Paragraph11,List Paragraph2,Numerowanie,Obiekt,Podsis rysunku,Wyliczanie,Wypunktowanie,lp1,lp11,normalny tekst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3 Znak,Akapit z listą31 Znak,Bullet Number Znak,BulletC Znak,CW_Lista Znak,ISCG Numerowanie Znak,L1 Znak,List Paragraph1 Znak,List Paragraph11 Znak,List Paragraph2 Znak,Numerowanie Znak,lp1 Znak"/>
    <w:link w:val="Akapitzlist"/>
    <w:uiPriority w:val="34"/>
    <w:qFormat/>
    <w:rsid w:val="00E94018"/>
    <w:rPr>
      <w:lang w:eastAsia="ar-SA"/>
    </w:rPr>
  </w:style>
  <w:style w:type="character" w:customStyle="1" w:styleId="markedcontent">
    <w:name w:val="markedcontent"/>
    <w:basedOn w:val="Domylnaczcionkaakapitu"/>
    <w:rsid w:val="00F00079"/>
  </w:style>
  <w:style w:type="character" w:styleId="Nierozpoznanawzmianka">
    <w:name w:val="Unresolved Mention"/>
    <w:uiPriority w:val="99"/>
    <w:semiHidden/>
    <w:unhideWhenUsed/>
    <w:rsid w:val="007A7E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ieradow@wroclaw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CFD2-3179-493E-8761-1665BA1A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1260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8809</CharactersWithSpaces>
  <SharedDoc>false</SharedDoc>
  <HLinks>
    <vt:vector size="12" baseType="variant">
      <vt:variant>
        <vt:i4>7012368</vt:i4>
      </vt:variant>
      <vt:variant>
        <vt:i4>3</vt:i4>
      </vt:variant>
      <vt:variant>
        <vt:i4>0</vt:i4>
      </vt:variant>
      <vt:variant>
        <vt:i4>5</vt:i4>
      </vt:variant>
      <vt:variant>
        <vt:lpwstr>mailto:iod@comp-net.pl</vt:lpwstr>
      </vt:variant>
      <vt:variant>
        <vt:lpwstr/>
      </vt:variant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mailto:swieradow@wroclaw.lasy.gov.pl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Grambowski Jakub</dc:creator>
  <cp:keywords/>
  <cp:lastModifiedBy>Jakub Grambowski</cp:lastModifiedBy>
  <cp:revision>5</cp:revision>
  <cp:lastPrinted>2025-12-04T07:17:00Z</cp:lastPrinted>
  <dcterms:created xsi:type="dcterms:W3CDTF">2026-04-27T06:41:00Z</dcterms:created>
  <dcterms:modified xsi:type="dcterms:W3CDTF">2026-04-27T08:49:00Z</dcterms:modified>
</cp:coreProperties>
</file>